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7C2A" w14:textId="18E6D854" w:rsidR="00B8760E" w:rsidRPr="001C5FA9" w:rsidRDefault="00CF0D4A" w:rsidP="001C5FA9">
      <w:pPr>
        <w:spacing w:before="48"/>
        <w:ind w:left="2963" w:right="290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C5FA9">
        <w:rPr>
          <w:rFonts w:asciiTheme="minorHAnsi" w:hAnsiTheme="minorHAnsi" w:cstheme="minorHAnsi"/>
          <w:b/>
          <w:bCs/>
          <w:sz w:val="22"/>
          <w:szCs w:val="22"/>
        </w:rPr>
        <w:t>CURRICULUM VITAE</w:t>
      </w:r>
    </w:p>
    <w:p w14:paraId="743B3C2F" w14:textId="77777777" w:rsidR="00B8760E" w:rsidRPr="001C5FA9" w:rsidRDefault="00B8760E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F80CAB1" w14:textId="07329EA5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sz w:val="22"/>
          <w:szCs w:val="22"/>
        </w:rPr>
        <w:t>Name: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="001C5FA9" w:rsidRPr="001C5FA9">
        <w:rPr>
          <w:rFonts w:asciiTheme="minorHAnsi" w:hAnsiTheme="minorHAnsi" w:cstheme="minorHAnsi"/>
          <w:sz w:val="22"/>
          <w:szCs w:val="22"/>
        </w:rPr>
        <w:t>Willis Castaneda</w:t>
      </w:r>
    </w:p>
    <w:p w14:paraId="2AECA645" w14:textId="77777777" w:rsidR="00B8760E" w:rsidRPr="001C5FA9" w:rsidRDefault="00CF0D4A">
      <w:pPr>
        <w:ind w:left="169" w:right="5172" w:hanging="49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sz w:val="22"/>
          <w:szCs w:val="22"/>
        </w:rPr>
        <w:t>Taxpayer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de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ntific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mbe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1C5FA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K 3211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9001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Add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Rr</w:t>
      </w:r>
      <w:r w:rsidRPr="001C5FA9">
        <w:rPr>
          <w:rFonts w:asciiTheme="minorHAnsi" w:eastAsia="Calibri" w:hAnsiTheme="minorHAnsi" w:cstheme="minorHAnsi"/>
          <w:i/>
          <w:spacing w:val="1"/>
          <w:sz w:val="22"/>
          <w:szCs w:val="22"/>
        </w:rPr>
        <w:t>.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David</w:t>
      </w:r>
      <w:r w:rsidRPr="001C5FA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Selenica,</w:t>
      </w:r>
      <w:r w:rsidRPr="001C5FA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Tirana,</w:t>
      </w:r>
      <w:r w:rsidRPr="001C5FA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 xml:space="preserve">BANIA 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Z</w:t>
      </w:r>
      <w:r w:rsidRPr="001C5FA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Code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1C5FA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1</w:t>
      </w:r>
      <w:r w:rsidRPr="001C5FA9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1C5FA9">
        <w:rPr>
          <w:rFonts w:asciiTheme="minorHAnsi" w:eastAsia="Calibri" w:hAnsiTheme="minorHAnsi" w:cstheme="minorHAnsi"/>
          <w:i/>
          <w:sz w:val="22"/>
          <w:szCs w:val="22"/>
        </w:rPr>
        <w:t>46</w:t>
      </w:r>
    </w:p>
    <w:p w14:paraId="53B360DC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sz w:val="22"/>
          <w:szCs w:val="22"/>
        </w:rPr>
        <w:t>Telephone/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ax: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+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355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4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1C5FA9">
        <w:rPr>
          <w:rFonts w:asciiTheme="minorHAnsi" w:eastAsia="Calibri" w:hAnsiTheme="minorHAnsi" w:cstheme="minorHAnsi"/>
          <w:sz w:val="22"/>
          <w:szCs w:val="22"/>
        </w:rPr>
        <w:t>500517</w:t>
      </w:r>
    </w:p>
    <w:p w14:paraId="2397AFD1" w14:textId="0BBD8E34" w:rsidR="00B8760E" w:rsidRPr="001C5FA9" w:rsidRDefault="00CF0D4A">
      <w:pPr>
        <w:ind w:left="120" w:right="552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sz w:val="22"/>
          <w:szCs w:val="22"/>
        </w:rPr>
        <w:t>E‐mail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="001C5FA9" w:rsidRPr="001C5FA9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="001C5FA9" w:rsidRPr="001C5FA9">
        <w:rPr>
          <w:rFonts w:asciiTheme="minorHAnsi" w:eastAsia="Calibri" w:hAnsiTheme="minorHAnsi" w:cstheme="minorHAnsi"/>
          <w:bCs/>
          <w:sz w:val="22"/>
          <w:szCs w:val="22"/>
        </w:rPr>
        <w:t>willis@gmail.com</w:t>
      </w:r>
    </w:p>
    <w:p w14:paraId="0D409AE1" w14:textId="77777777" w:rsidR="00B8760E" w:rsidRPr="001C5FA9" w:rsidRDefault="00B8760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CFCE723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C044E" w14:textId="77777777" w:rsidR="00B8760E" w:rsidRPr="001C5FA9" w:rsidRDefault="00CF0D4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TERMOIMPI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NTI</w:t>
      </w:r>
      <w:r w:rsidRPr="001C5FA9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was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foun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2003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since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it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is one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most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qualif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ed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mpani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327E05F8" w14:textId="77777777" w:rsidR="00B8760E" w:rsidRPr="001C5FA9" w:rsidRDefault="00CF0D4A">
      <w:pPr>
        <w:spacing w:before="41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Albania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rega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ding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gn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pl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ment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tion</w:t>
      </w:r>
      <w:r w:rsidRPr="001C5FA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nical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ectrical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systems.</w:t>
      </w:r>
    </w:p>
    <w:p w14:paraId="27B7C8A5" w14:textId="77777777" w:rsidR="00B8760E" w:rsidRPr="001C5FA9" w:rsidRDefault="00B8760E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0993BB4" w14:textId="77777777" w:rsidR="00B8760E" w:rsidRPr="001C5FA9" w:rsidRDefault="00CF0D4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Our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technical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nses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with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following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mbers: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5266/1</w:t>
      </w:r>
      <w:r w:rsidRPr="001C5FA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M0533/1</w:t>
      </w:r>
      <w:r w:rsidRPr="001C5FA9">
        <w:rPr>
          <w:rFonts w:asciiTheme="minorHAnsi" w:eastAsia="Calibri" w:hAnsiTheme="minorHAnsi" w:cstheme="minorHAnsi"/>
          <w:sz w:val="22"/>
          <w:szCs w:val="22"/>
        </w:rPr>
        <w:t>,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5266/2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EZ0762/1</w:t>
      </w:r>
    </w:p>
    <w:p w14:paraId="21945976" w14:textId="77777777" w:rsidR="00B8760E" w:rsidRPr="001C5FA9" w:rsidRDefault="00CF0D4A">
      <w:pPr>
        <w:spacing w:before="40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cover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owing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activities:</w:t>
      </w:r>
    </w:p>
    <w:p w14:paraId="5338BB03" w14:textId="77777777" w:rsidR="00B8760E" w:rsidRPr="001C5FA9" w:rsidRDefault="00B8760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ADABD9D" w14:textId="6B05D193" w:rsidR="00B8760E" w:rsidRPr="001C5FA9" w:rsidRDefault="00CF0D4A" w:rsidP="001C5FA9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DESIGN AC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IVITIES:</w:t>
      </w:r>
    </w:p>
    <w:p w14:paraId="24A8EA42" w14:textId="77777777" w:rsidR="00B8760E" w:rsidRPr="001C5FA9" w:rsidRDefault="00CF0D4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design.</w:t>
      </w:r>
    </w:p>
    <w:p w14:paraId="7F2F9E9E" w14:textId="1389359F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civil 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industrial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objects.</w:t>
      </w:r>
    </w:p>
    <w:p w14:paraId="60E51FE3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ctrical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plants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ectr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cal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distr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bution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lines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ncluding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solar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wind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ants.</w:t>
      </w:r>
    </w:p>
    <w:p w14:paraId="1D0EB8C1" w14:textId="67395F7A" w:rsidR="00B8760E" w:rsidRPr="001C5FA9" w:rsidRDefault="00CF0D4A" w:rsidP="001C5FA9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1C5FA9">
        <w:rPr>
          <w:rFonts w:asciiTheme="minorHAnsi" w:eastAsia="Calibri" w:hAnsiTheme="minorHAnsi" w:cstheme="minorHAnsi"/>
          <w:sz w:val="22"/>
          <w:szCs w:val="22"/>
        </w:rPr>
        <w:t>ctric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1C5FA9">
        <w:rPr>
          <w:rFonts w:asciiTheme="minorHAnsi" w:eastAsia="Calibri" w:hAnsiTheme="minorHAnsi" w:cstheme="minorHAnsi"/>
          <w:sz w:val="22"/>
          <w:szCs w:val="22"/>
        </w:rPr>
        <w:t>ns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distr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but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lines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w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med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iu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voltage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tworks.</w:t>
      </w:r>
    </w:p>
    <w:p w14:paraId="58D28E24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2EC0C" w14:textId="694A6CB6" w:rsidR="00B8760E" w:rsidRPr="001C5FA9" w:rsidRDefault="00CF0D4A" w:rsidP="001C5FA9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IMPLEMEN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ATION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MANTENANCE ACTIVITIES:</w:t>
      </w:r>
    </w:p>
    <w:p w14:paraId="67E63AA2" w14:textId="77777777" w:rsidR="00B8760E" w:rsidRPr="001C5FA9" w:rsidRDefault="00CF0D4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Ventilation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(HVAC)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systems.</w:t>
      </w:r>
    </w:p>
    <w:p w14:paraId="0664547D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Steel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ctions,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towe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s,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water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tow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rs,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silos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similar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steel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1C5FA9">
        <w:rPr>
          <w:rFonts w:asciiTheme="minorHAnsi" w:eastAsia="Calibri" w:hAnsiTheme="minorHAnsi" w:cstheme="minorHAnsi"/>
          <w:sz w:val="22"/>
          <w:szCs w:val="22"/>
        </w:rPr>
        <w:t>rk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s.</w:t>
      </w:r>
    </w:p>
    <w:p w14:paraId="5209E7A5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elevators,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electric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tai</w:t>
      </w:r>
      <w:r w:rsidRPr="001C5FA9">
        <w:rPr>
          <w:rFonts w:asciiTheme="minorHAnsi" w:eastAsia="Calibri" w:hAnsiTheme="minorHAnsi" w:cstheme="minorHAnsi"/>
          <w:sz w:val="22"/>
          <w:szCs w:val="22"/>
        </w:rPr>
        <w:t>rs,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lifting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atforms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belt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conveyo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1089389" w14:textId="77777777" w:rsidR="00B8760E" w:rsidRPr="001C5FA9" w:rsidRDefault="00CF0D4A">
      <w:pPr>
        <w:tabs>
          <w:tab w:val="left" w:pos="820"/>
        </w:tabs>
        <w:spacing w:before="44" w:line="274" w:lineRule="auto"/>
        <w:ind w:left="840" w:right="830" w:hanging="3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umb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uding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typ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supplies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(pump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stations,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water mainline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dist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ibution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syste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1C5FA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110CC82" w14:textId="77777777" w:rsidR="00B8760E" w:rsidRPr="001C5FA9" w:rsidRDefault="00CF0D4A">
      <w:pPr>
        <w:spacing w:before="1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Protection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Systems.</w:t>
      </w:r>
    </w:p>
    <w:p w14:paraId="1C82539F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Therm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‐insu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ation,</w:t>
      </w:r>
      <w:r w:rsidRPr="001C5FA9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Hydr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o‐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insulation,</w:t>
      </w:r>
      <w:r w:rsidRPr="001C5FA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Nois</w:t>
      </w:r>
      <w:r w:rsidRPr="001C5FA9">
        <w:rPr>
          <w:rFonts w:asciiTheme="minorHAnsi" w:eastAsia="Calibri" w:hAnsiTheme="minorHAnsi" w:cstheme="minorHAnsi"/>
          <w:sz w:val="22"/>
          <w:szCs w:val="22"/>
        </w:rPr>
        <w:t>e‐insulation</w:t>
      </w:r>
      <w:r w:rsidRPr="001C5FA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other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special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insulat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ons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systems.</w:t>
      </w:r>
    </w:p>
    <w:p w14:paraId="4ECEBDAC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Pneumatic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security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trol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usage.</w:t>
      </w:r>
    </w:p>
    <w:p w14:paraId="6C4F5130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der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Pressure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teel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non‐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teel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Pipe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lines.</w:t>
      </w:r>
    </w:p>
    <w:p w14:paraId="39EA993F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Light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Highway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signals</w:t>
      </w:r>
    </w:p>
    <w:p w14:paraId="7805D4A2" w14:textId="77777777" w:rsidR="00B8760E" w:rsidRPr="001C5FA9" w:rsidRDefault="00CF0D4A">
      <w:pPr>
        <w:spacing w:before="4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BMS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vil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ndustrial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objects.</w:t>
      </w:r>
    </w:p>
    <w:p w14:paraId="12BB4763" w14:textId="77777777" w:rsidR="00B8760E" w:rsidRPr="001C5FA9" w:rsidRDefault="00CF0D4A">
      <w:pPr>
        <w:tabs>
          <w:tab w:val="left" w:pos="820"/>
        </w:tabs>
        <w:spacing w:before="45" w:line="274" w:lineRule="auto"/>
        <w:ind w:left="840" w:right="82" w:hanging="360"/>
        <w:rPr>
          <w:rFonts w:asciiTheme="minorHAnsi" w:eastAsia="Calibri" w:hAnsiTheme="minorHAnsi" w:cstheme="minorHAnsi"/>
          <w:sz w:val="22"/>
          <w:szCs w:val="22"/>
        </w:rPr>
        <w:sectPr w:rsidR="00B8760E" w:rsidRPr="001C5FA9">
          <w:pgSz w:w="12240" w:h="15840"/>
          <w:pgMar w:top="1120" w:right="1380" w:bottom="280" w:left="1320" w:header="720" w:footer="720" w:gutter="0"/>
          <w:cols w:space="720"/>
        </w:sectPr>
      </w:pPr>
      <w:r w:rsidRPr="001C5FA9">
        <w:rPr>
          <w:rFonts w:asciiTheme="minorHAnsi" w:eastAsia="Verdana" w:hAnsiTheme="minorHAnsi" w:cstheme="minorHAnsi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cal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nts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ct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ical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distr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but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lines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uding solar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win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35AE503F" w14:textId="77777777" w:rsidR="00B8760E" w:rsidRPr="001C5FA9" w:rsidRDefault="00CF0D4A">
      <w:pPr>
        <w:tabs>
          <w:tab w:val="left" w:pos="820"/>
        </w:tabs>
        <w:spacing w:before="49" w:line="274" w:lineRule="auto"/>
        <w:ind w:left="840" w:right="610" w:hanging="3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1C5FA9">
        <w:rPr>
          <w:rFonts w:asciiTheme="minorHAnsi" w:eastAsia="Verdana" w:hAnsiTheme="minorHAnsi" w:cstheme="minorHAnsi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nance</w:t>
      </w:r>
      <w:r w:rsidRPr="001C5FA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1C5FA9">
        <w:rPr>
          <w:rFonts w:asciiTheme="minorHAnsi" w:eastAsia="Calibri" w:hAnsiTheme="minorHAnsi" w:cstheme="minorHAnsi"/>
          <w:sz w:val="22"/>
          <w:szCs w:val="22"/>
        </w:rPr>
        <w:t>ns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distr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bution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lines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low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1C5FA9">
        <w:rPr>
          <w:rFonts w:asciiTheme="minorHAnsi" w:eastAsia="Calibri" w:hAnsiTheme="minorHAnsi" w:cstheme="minorHAnsi"/>
          <w:sz w:val="22"/>
          <w:szCs w:val="22"/>
        </w:rPr>
        <w:t>di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um </w:t>
      </w:r>
      <w:r w:rsidRPr="001C5FA9">
        <w:rPr>
          <w:rFonts w:asciiTheme="minorHAnsi" w:eastAsia="Calibri" w:hAnsiTheme="minorHAnsi" w:cstheme="minorHAnsi"/>
          <w:sz w:val="22"/>
          <w:szCs w:val="22"/>
        </w:rPr>
        <w:t>voltage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C5FA9">
        <w:rPr>
          <w:rFonts w:asciiTheme="minorHAnsi" w:eastAsia="Calibri" w:hAnsiTheme="minorHAnsi" w:cstheme="minorHAnsi"/>
          <w:sz w:val="22"/>
          <w:szCs w:val="22"/>
        </w:rPr>
        <w:t>orks.</w:t>
      </w:r>
    </w:p>
    <w:p w14:paraId="7B494BF6" w14:textId="77777777" w:rsidR="00B8760E" w:rsidRPr="001C5FA9" w:rsidRDefault="00B8760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5F41CB8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E9E87" w14:textId="77777777" w:rsidR="00B8760E" w:rsidRPr="001C5FA9" w:rsidRDefault="00CF0D4A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Also</w:t>
      </w:r>
      <w:r w:rsidRPr="001C5FA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ou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company</w:t>
      </w:r>
      <w:r w:rsidRPr="001C5FA9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is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offic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ally</w:t>
      </w:r>
      <w:r w:rsidRPr="001C5FA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repr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senting</w:t>
      </w:r>
      <w:r w:rsidRPr="001C5FA9">
        <w:rPr>
          <w:rFonts w:asciiTheme="minorHAnsi" w:eastAsia="Calibri" w:hAnsiTheme="minorHAnsi" w:cstheme="minorHAnsi"/>
          <w:b/>
          <w:i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ACE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Group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in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1C5FA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nia.</w:t>
      </w:r>
    </w:p>
    <w:p w14:paraId="0314792A" w14:textId="77777777" w:rsidR="00B8760E" w:rsidRPr="001C5FA9" w:rsidRDefault="00CF0D4A">
      <w:pPr>
        <w:spacing w:before="44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Th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ACE</w:t>
      </w:r>
      <w:r w:rsidRPr="001C5FA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Gr</w:t>
      </w:r>
      <w:r w:rsidRPr="001C5FA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is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compo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ed</w:t>
      </w:r>
      <w:r w:rsidRPr="001C5FA9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by</w:t>
      </w:r>
      <w:r w:rsidRPr="001C5FA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fol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owing</w:t>
      </w:r>
      <w:r w:rsidRPr="001C5FA9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companies</w:t>
      </w:r>
      <w:r w:rsidRPr="001C5FA9">
        <w:rPr>
          <w:rFonts w:asciiTheme="minorHAnsi" w:eastAsia="Calibri" w:hAnsiTheme="minorHAnsi" w:cstheme="minorHAnsi"/>
          <w:b/>
          <w:i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 xml:space="preserve">Airwell,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Wesper, Electra</w:t>
      </w:r>
      <w:r w:rsidRPr="001C5FA9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etc.</w:t>
      </w:r>
    </w:p>
    <w:p w14:paraId="4378E4BF" w14:textId="77777777" w:rsidR="00B8760E" w:rsidRPr="001C5FA9" w:rsidRDefault="00B8760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FEC5ED7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FF145A" w14:textId="77777777" w:rsidR="00B8760E" w:rsidRPr="001C5FA9" w:rsidRDefault="00CF0D4A">
      <w:pPr>
        <w:spacing w:line="277" w:lineRule="auto"/>
        <w:ind w:left="840" w:right="665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Also</w:t>
      </w:r>
      <w:r w:rsidRPr="001C5FA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we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are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representing</w:t>
      </w:r>
      <w:r w:rsidRPr="001C5FA9">
        <w:rPr>
          <w:rFonts w:asciiTheme="minorHAnsi" w:eastAsia="Calibri" w:hAnsiTheme="minorHAnsi" w:cstheme="minorHAnsi"/>
          <w:b/>
          <w:i/>
          <w:spacing w:val="-1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th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 xml:space="preserve">COSTER </w:t>
      </w:r>
      <w:r w:rsidRPr="001C5FA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in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Albania</w:t>
      </w:r>
      <w:r w:rsidRPr="001C5FA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which</w:t>
      </w:r>
      <w:r w:rsidRPr="001C5FA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mo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important companies</w:t>
      </w:r>
      <w:r w:rsidRPr="001C5FA9">
        <w:rPr>
          <w:rFonts w:asciiTheme="minorHAnsi" w:eastAsia="Calibri" w:hAnsiTheme="minorHAnsi" w:cstheme="minorHAnsi"/>
          <w:b/>
          <w:i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in</w:t>
      </w:r>
      <w:r w:rsidRPr="001C5FA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BMS</w:t>
      </w:r>
      <w:r w:rsidRPr="001C5FA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yst</w:t>
      </w:r>
      <w:r w:rsidRPr="001C5FA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em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production.</w:t>
      </w:r>
    </w:p>
    <w:p w14:paraId="49BCAE04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6CA9E4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E72E1" w14:textId="77777777" w:rsidR="00B8760E" w:rsidRPr="001C5FA9" w:rsidRDefault="00B8760E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324A26E3" w14:textId="77777777" w:rsidR="00B8760E" w:rsidRPr="001C5FA9" w:rsidRDefault="00CF0D4A">
      <w:pPr>
        <w:ind w:left="2755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sz w:val="22"/>
          <w:szCs w:val="22"/>
        </w:rPr>
        <w:t>Our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Company's</w:t>
      </w:r>
      <w:r w:rsidRPr="001C5FA9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Activities from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2011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‐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2003</w:t>
      </w:r>
    </w:p>
    <w:p w14:paraId="61C2A3C3" w14:textId="77777777" w:rsidR="00B8760E" w:rsidRPr="001C5FA9" w:rsidRDefault="00B8760E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3114CC1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A4495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A.N.T.A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Rinas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Tirane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ower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Base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Building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Teres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International</w:t>
      </w:r>
      <w:r w:rsidRPr="001C5FA9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Airport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Rinas)</w:t>
      </w:r>
    </w:p>
    <w:p w14:paraId="09E5D204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(4500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meter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</w:t>
      </w:r>
    </w:p>
    <w:p w14:paraId="50B68B50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lectr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ts:</w:t>
      </w:r>
    </w:p>
    <w:p w14:paraId="060B6E2F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7F8EA6AF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1E9D8ED2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1D7CE2E3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total</w:t>
      </w:r>
      <w:r w:rsidRPr="001C5FA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</w:p>
    <w:p w14:paraId="5B18D4B6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ation.</w:t>
      </w:r>
    </w:p>
    <w:p w14:paraId="62A53770" w14:textId="77777777" w:rsidR="00B8760E" w:rsidRPr="001C5FA9" w:rsidRDefault="00B8760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74C9E0C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5834CF" w14:textId="1F10B19A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Pro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ar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ha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Tirane</w:t>
      </w:r>
    </w:p>
    <w:p w14:paraId="3FEECC2E" w14:textId="77777777" w:rsidR="00B8760E" w:rsidRPr="001C5FA9" w:rsidRDefault="00B8760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71BD887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E8864" w14:textId="77777777" w:rsidR="00B8760E" w:rsidRPr="001C5FA9" w:rsidRDefault="00CF0D4A">
      <w:pPr>
        <w:spacing w:line="275" w:lineRule="auto"/>
        <w:ind w:left="840" w:right="4960" w:firstLine="49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(7500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ter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69D31388" w14:textId="77777777" w:rsidR="00B8760E" w:rsidRPr="001C5FA9" w:rsidRDefault="00CF0D4A">
      <w:pPr>
        <w:spacing w:before="8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pl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ment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tion</w:t>
      </w:r>
      <w:r w:rsidRPr="001C5FA9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cal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parts:</w:t>
      </w:r>
    </w:p>
    <w:p w14:paraId="61A132E1" w14:textId="77777777" w:rsidR="00B8760E" w:rsidRPr="001C5FA9" w:rsidRDefault="00B8760E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029BFDA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B1C711" w14:textId="77777777" w:rsidR="00B8760E" w:rsidRPr="001C5FA9" w:rsidRDefault="00CF0D4A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•  </w:t>
      </w:r>
      <w:r w:rsidRPr="001C5FA9">
        <w:rPr>
          <w:rFonts w:asciiTheme="minorHAnsi" w:eastAsia="Verdana" w:hAnsiTheme="minorHAnsi" w:cstheme="minorHAnsi"/>
          <w:color w:val="323232"/>
          <w:spacing w:val="4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Water</w:t>
      </w:r>
      <w:r w:rsidRPr="001C5FA9">
        <w:rPr>
          <w:rFonts w:asciiTheme="minorHAnsi" w:eastAsia="Calibri" w:hAnsiTheme="minorHAnsi" w:cstheme="minorHAnsi"/>
          <w:color w:val="323232"/>
          <w:spacing w:val="4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production</w:t>
      </w:r>
      <w:r w:rsidRPr="001C5FA9">
        <w:rPr>
          <w:rFonts w:asciiTheme="minorHAnsi" w:eastAsia="Calibri" w:hAnsiTheme="minorHAnsi" w:cstheme="minorHAnsi"/>
          <w:color w:val="323232"/>
          <w:spacing w:val="3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plants</w:t>
      </w:r>
      <w:r w:rsidRPr="001C5FA9">
        <w:rPr>
          <w:rFonts w:asciiTheme="minorHAnsi" w:eastAsia="Calibri" w:hAnsiTheme="minorHAnsi" w:cstheme="minorHAnsi"/>
          <w:color w:val="323232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4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pla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ts</w:t>
      </w:r>
      <w:r w:rsidRPr="001C5FA9">
        <w:rPr>
          <w:rFonts w:asciiTheme="minorHAnsi" w:eastAsia="Calibri" w:hAnsiTheme="minorHAnsi" w:cstheme="minorHAnsi"/>
          <w:color w:val="323232"/>
          <w:spacing w:val="4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fo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color w:val="323232"/>
          <w:spacing w:val="4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color w:val="323232"/>
          <w:spacing w:val="4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distr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bution</w:t>
      </w:r>
      <w:r w:rsidRPr="001C5FA9">
        <w:rPr>
          <w:rFonts w:asciiTheme="minorHAnsi" w:eastAsia="Calibri" w:hAnsiTheme="minorHAnsi" w:cstheme="minorHAnsi"/>
          <w:color w:val="323232"/>
          <w:spacing w:val="3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color w:val="323232"/>
          <w:spacing w:val="4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armaceutical</w:t>
      </w:r>
      <w:r w:rsidRPr="001C5FA9">
        <w:rPr>
          <w:rFonts w:asciiTheme="minorHAnsi" w:eastAsia="Calibri" w:hAnsiTheme="minorHAnsi" w:cstheme="minorHAnsi"/>
          <w:color w:val="323232"/>
          <w:spacing w:val="3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4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food</w:t>
      </w:r>
      <w:r w:rsidRPr="001C5FA9">
        <w:rPr>
          <w:rFonts w:asciiTheme="minorHAnsi" w:eastAsia="Calibri" w:hAnsiTheme="minorHAnsi" w:cstheme="minorHAnsi"/>
          <w:color w:val="323232"/>
          <w:spacing w:val="4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qui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</w:t>
      </w:r>
    </w:p>
    <w:p w14:paraId="2B2EABD9" w14:textId="77777777" w:rsidR="00B8760E" w:rsidRPr="001C5FA9" w:rsidRDefault="00CF0D4A">
      <w:pPr>
        <w:spacing w:before="42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(stainless</w:t>
      </w:r>
      <w:r w:rsidRPr="001C5FA9">
        <w:rPr>
          <w:rFonts w:asciiTheme="minorHAnsi" w:eastAsia="Calibri" w:hAnsiTheme="minorHAnsi" w:cstheme="minorHAnsi"/>
          <w:color w:val="323232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steel</w:t>
      </w:r>
      <w:r w:rsidRPr="001C5FA9">
        <w:rPr>
          <w:rFonts w:asciiTheme="minorHAnsi" w:eastAsia="Calibri" w:hAnsiTheme="minorHAnsi" w:cstheme="minorHAnsi"/>
          <w:color w:val="323232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materials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with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high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qu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lity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orbital</w:t>
      </w:r>
      <w:r w:rsidRPr="001C5FA9">
        <w:rPr>
          <w:rFonts w:asciiTheme="minorHAnsi" w:eastAsia="Calibri" w:hAnsiTheme="minorHAnsi" w:cstheme="minorHAnsi"/>
          <w:color w:val="323232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w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elding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ce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tifi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color w:val="323232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according</w:t>
      </w:r>
      <w:r w:rsidRPr="001C5FA9">
        <w:rPr>
          <w:rFonts w:asciiTheme="minorHAnsi" w:eastAsia="Calibri" w:hAnsiTheme="minorHAnsi" w:cstheme="minorHAnsi"/>
          <w:color w:val="323232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DIN).</w:t>
      </w:r>
    </w:p>
    <w:p w14:paraId="38836F6F" w14:textId="77777777" w:rsidR="00B8760E" w:rsidRPr="001C5FA9" w:rsidRDefault="00B8760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556D9BB" w14:textId="77777777" w:rsidR="00B8760E" w:rsidRPr="001C5FA9" w:rsidRDefault="00CF0D4A">
      <w:pPr>
        <w:tabs>
          <w:tab w:val="left" w:pos="840"/>
        </w:tabs>
        <w:spacing w:line="277" w:lineRule="auto"/>
        <w:ind w:left="840" w:right="79" w:hanging="3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Steam</w:t>
      </w:r>
      <w:r w:rsidRPr="001C5FA9">
        <w:rPr>
          <w:rFonts w:asciiTheme="minorHAnsi" w:eastAsia="Calibri" w:hAnsiTheme="minorHAnsi" w:cstheme="minorHAnsi"/>
          <w:color w:val="323232"/>
          <w:spacing w:val="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production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plants</w:t>
      </w:r>
      <w:r w:rsidRPr="001C5FA9">
        <w:rPr>
          <w:rFonts w:asciiTheme="minorHAnsi" w:eastAsia="Calibri" w:hAnsiTheme="minorHAnsi" w:cstheme="minorHAnsi"/>
          <w:color w:val="323232"/>
          <w:spacing w:val="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color w:val="323232"/>
          <w:spacing w:val="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pla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ts</w:t>
      </w:r>
      <w:r w:rsidRPr="001C5FA9">
        <w:rPr>
          <w:rFonts w:asciiTheme="minorHAnsi" w:eastAsia="Calibri" w:hAnsiTheme="minorHAnsi" w:cstheme="minorHAnsi"/>
          <w:color w:val="323232"/>
          <w:spacing w:val="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color w:val="323232"/>
          <w:spacing w:val="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color w:val="323232"/>
          <w:spacing w:val="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di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trib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on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color w:val="323232"/>
          <w:spacing w:val="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pharm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ceuticals</w:t>
      </w:r>
      <w:r w:rsidRPr="001C5FA9">
        <w:rPr>
          <w:rFonts w:asciiTheme="minorHAnsi" w:eastAsia="Calibri" w:hAnsiTheme="minorHAnsi" w:cstheme="minorHAnsi"/>
          <w:color w:val="323232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nde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color w:val="323232"/>
          <w:spacing w:val="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industrial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 modern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tec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nologies.</w:t>
      </w:r>
    </w:p>
    <w:p w14:paraId="0FEB9DB3" w14:textId="77777777" w:rsidR="00B8760E" w:rsidRPr="001C5FA9" w:rsidRDefault="00CF0D4A">
      <w:pPr>
        <w:tabs>
          <w:tab w:val="left" w:pos="840"/>
        </w:tabs>
        <w:spacing w:before="84" w:line="277" w:lineRule="auto"/>
        <w:ind w:left="840" w:right="81" w:hanging="3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Heating‐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entilatio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‐Air</w:t>
      </w:r>
      <w:r w:rsidRPr="001C5FA9">
        <w:rPr>
          <w:rFonts w:asciiTheme="minorHAnsi" w:eastAsia="Calibri" w:hAnsiTheme="minorHAnsi" w:cstheme="minorHAnsi"/>
          <w:color w:val="323232"/>
          <w:spacing w:val="4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Conditioning </w:t>
      </w:r>
      <w:r w:rsidRPr="001C5FA9">
        <w:rPr>
          <w:rFonts w:asciiTheme="minorHAnsi" w:eastAsia="Calibri" w:hAnsiTheme="minorHAnsi" w:cstheme="minorHAnsi"/>
          <w:color w:val="323232"/>
          <w:spacing w:val="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(HVAC) </w:t>
      </w:r>
      <w:r w:rsidRPr="001C5FA9">
        <w:rPr>
          <w:rFonts w:asciiTheme="minorHAnsi" w:eastAsia="Calibri" w:hAnsiTheme="minorHAnsi" w:cstheme="minorHAnsi"/>
          <w:color w:val="323232"/>
          <w:spacing w:val="1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pro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uction </w:t>
      </w:r>
      <w:r w:rsidRPr="001C5FA9">
        <w:rPr>
          <w:rFonts w:asciiTheme="minorHAnsi" w:eastAsia="Calibri" w:hAnsiTheme="minorHAnsi" w:cstheme="minorHAnsi"/>
          <w:color w:val="323232"/>
          <w:spacing w:val="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an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d </w:t>
      </w:r>
      <w:r w:rsidRPr="001C5FA9">
        <w:rPr>
          <w:rFonts w:asciiTheme="minorHAnsi" w:eastAsia="Calibri" w:hAnsiTheme="minorHAnsi" w:cstheme="minorHAnsi"/>
          <w:color w:val="323232"/>
          <w:spacing w:val="1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distrib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tion </w:t>
      </w:r>
      <w:r w:rsidRPr="001C5FA9">
        <w:rPr>
          <w:rFonts w:asciiTheme="minorHAnsi" w:eastAsia="Calibri" w:hAnsiTheme="minorHAnsi" w:cstheme="minorHAnsi"/>
          <w:color w:val="323232"/>
          <w:spacing w:val="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plants </w:t>
      </w:r>
      <w:r w:rsidRPr="001C5FA9">
        <w:rPr>
          <w:rFonts w:asciiTheme="minorHAnsi" w:eastAsia="Calibri" w:hAnsiTheme="minorHAnsi" w:cstheme="minorHAnsi"/>
          <w:color w:val="323232"/>
          <w:spacing w:val="1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 xml:space="preserve">for </w:t>
      </w:r>
      <w:r w:rsidRPr="001C5FA9">
        <w:rPr>
          <w:rFonts w:asciiTheme="minorHAnsi" w:eastAsia="Calibri" w:hAnsiTheme="minorHAnsi" w:cstheme="minorHAnsi"/>
          <w:color w:val="323232"/>
          <w:spacing w:val="1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surgery rooms,</w:t>
      </w:r>
      <w:r w:rsidRPr="001C5FA9">
        <w:rPr>
          <w:rFonts w:asciiTheme="minorHAnsi" w:eastAsia="Calibri" w:hAnsiTheme="minorHAnsi" w:cstheme="minorHAnsi"/>
          <w:color w:val="323232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hospitals</w:t>
      </w:r>
      <w:r w:rsidRPr="001C5FA9">
        <w:rPr>
          <w:rFonts w:asciiTheme="minorHAnsi" w:eastAsia="Calibri" w:hAnsiTheme="minorHAnsi" w:cstheme="minorHAnsi"/>
          <w:color w:val="323232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pha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mace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tical</w:t>
      </w:r>
      <w:r w:rsidRPr="001C5FA9">
        <w:rPr>
          <w:rFonts w:asciiTheme="minorHAnsi" w:eastAsia="Calibri" w:hAnsiTheme="minorHAnsi" w:cstheme="minorHAnsi"/>
          <w:color w:val="323232"/>
          <w:spacing w:val="-1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industries</w:t>
      </w:r>
      <w:r w:rsidRPr="001C5FA9">
        <w:rPr>
          <w:rFonts w:asciiTheme="minorHAnsi" w:eastAsia="Calibri" w:hAnsiTheme="minorHAnsi" w:cstheme="minorHAnsi"/>
          <w:color w:val="323232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(HE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AP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filters</w:t>
      </w:r>
      <w:r w:rsidRPr="001C5FA9">
        <w:rPr>
          <w:rFonts w:asciiTheme="minorHAnsi" w:eastAsia="Calibri" w:hAnsiTheme="minorHAnsi" w:cstheme="minorHAnsi"/>
          <w:color w:val="323232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controll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color w:val="323232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verpressure).</w:t>
      </w:r>
    </w:p>
    <w:p w14:paraId="5D0D896F" w14:textId="77777777" w:rsidR="00B8760E" w:rsidRPr="001C5FA9" w:rsidRDefault="00CF0D4A">
      <w:pPr>
        <w:tabs>
          <w:tab w:val="left" w:pos="840"/>
        </w:tabs>
        <w:spacing w:before="85" w:line="277" w:lineRule="auto"/>
        <w:ind w:left="840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Heating‐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entilatio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‐Air</w:t>
      </w:r>
      <w:r w:rsidRPr="001C5FA9">
        <w:rPr>
          <w:rFonts w:asciiTheme="minorHAnsi" w:eastAsia="Calibri" w:hAnsiTheme="minorHAnsi" w:cstheme="minorHAnsi"/>
          <w:color w:val="323232"/>
          <w:spacing w:val="2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color w:val="323232"/>
          <w:spacing w:val="3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VAC)</w:t>
      </w:r>
      <w:r w:rsidRPr="001C5FA9">
        <w:rPr>
          <w:rFonts w:asciiTheme="minorHAnsi" w:eastAsia="Calibri" w:hAnsiTheme="minorHAnsi" w:cstheme="minorHAnsi"/>
          <w:color w:val="323232"/>
          <w:spacing w:val="4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production</w:t>
      </w:r>
      <w:r w:rsidRPr="001C5FA9">
        <w:rPr>
          <w:rFonts w:asciiTheme="minorHAnsi" w:eastAsia="Calibri" w:hAnsiTheme="minorHAnsi" w:cstheme="minorHAnsi"/>
          <w:color w:val="323232"/>
          <w:spacing w:val="3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4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di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st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ribution</w:t>
      </w:r>
      <w:r w:rsidRPr="001C5FA9">
        <w:rPr>
          <w:rFonts w:asciiTheme="minorHAnsi" w:eastAsia="Calibri" w:hAnsiTheme="minorHAnsi" w:cstheme="minorHAnsi"/>
          <w:color w:val="323232"/>
          <w:spacing w:val="3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plan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color w:val="323232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color w:val="323232"/>
          <w:spacing w:val="4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industrial and</w:t>
      </w:r>
      <w:r w:rsidRPr="001C5FA9">
        <w:rPr>
          <w:rFonts w:asciiTheme="minorHAnsi" w:eastAsia="Calibri" w:hAnsiTheme="minorHAnsi" w:cstheme="minorHAnsi"/>
          <w:color w:val="323232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civil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facil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ties</w:t>
      </w:r>
    </w:p>
    <w:p w14:paraId="6B5E4402" w14:textId="77777777" w:rsidR="00B8760E" w:rsidRPr="001C5FA9" w:rsidRDefault="00CF0D4A">
      <w:pPr>
        <w:tabs>
          <w:tab w:val="left" w:pos="840"/>
        </w:tabs>
        <w:spacing w:before="84" w:line="277" w:lineRule="auto"/>
        <w:ind w:left="840" w:right="81" w:hanging="3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Hydraulic</w:t>
      </w:r>
      <w:r w:rsidRPr="001C5FA9">
        <w:rPr>
          <w:rFonts w:asciiTheme="minorHAnsi" w:eastAsia="Calibri" w:hAnsiTheme="minorHAnsi" w:cstheme="minorHAnsi"/>
          <w:color w:val="323232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duction</w:t>
      </w:r>
      <w:r w:rsidRPr="001C5FA9">
        <w:rPr>
          <w:rFonts w:asciiTheme="minorHAnsi" w:eastAsia="Calibri" w:hAnsiTheme="minorHAnsi" w:cstheme="minorHAnsi"/>
          <w:color w:val="323232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distrib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tion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plants</w:t>
      </w:r>
      <w:r w:rsidRPr="001C5FA9">
        <w:rPr>
          <w:rFonts w:asciiTheme="minorHAnsi" w:eastAsia="Calibri" w:hAnsiTheme="minorHAnsi" w:cstheme="minorHAnsi"/>
          <w:color w:val="323232"/>
          <w:spacing w:val="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color w:val="323232"/>
          <w:spacing w:val="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color w:val="323232"/>
          <w:spacing w:val="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kinds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mpi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stations,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warehouses,</w:t>
      </w:r>
      <w:r w:rsidRPr="001C5FA9">
        <w:rPr>
          <w:rFonts w:asciiTheme="minorHAnsi" w:eastAsia="Calibri" w:hAnsiTheme="minorHAnsi" w:cstheme="minorHAnsi"/>
          <w:color w:val="323232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etc)</w:t>
      </w:r>
      <w:r w:rsidRPr="001C5FA9">
        <w:rPr>
          <w:rFonts w:asciiTheme="minorHAnsi" w:eastAsia="Calibri" w:hAnsiTheme="minorHAnsi" w:cstheme="minorHAnsi"/>
          <w:color w:val="323232"/>
          <w:spacing w:val="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for both</w:t>
      </w:r>
      <w:r w:rsidRPr="001C5FA9">
        <w:rPr>
          <w:rFonts w:asciiTheme="minorHAnsi" w:eastAsia="Calibri" w:hAnsiTheme="minorHAnsi" w:cstheme="minorHAnsi"/>
          <w:color w:val="323232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ndustr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al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civil applications.</w:t>
      </w:r>
    </w:p>
    <w:p w14:paraId="1A63F505" w14:textId="77777777" w:rsidR="00B8760E" w:rsidRPr="001C5FA9" w:rsidRDefault="00CF0D4A">
      <w:pPr>
        <w:tabs>
          <w:tab w:val="left" w:pos="840"/>
        </w:tabs>
        <w:spacing w:before="85" w:line="277" w:lineRule="auto"/>
        <w:ind w:left="840" w:right="80" w:hanging="360"/>
        <w:rPr>
          <w:rFonts w:asciiTheme="minorHAnsi" w:eastAsia="Calibri" w:hAnsiTheme="minorHAnsi" w:cstheme="minorHAnsi"/>
          <w:sz w:val="22"/>
          <w:szCs w:val="22"/>
        </w:rPr>
        <w:sectPr w:rsidR="00B8760E" w:rsidRPr="001C5FA9">
          <w:pgSz w:w="12240" w:h="15840"/>
          <w:pgMar w:top="1120" w:right="1320" w:bottom="280" w:left="1320" w:header="720" w:footer="720" w:gutter="0"/>
          <w:cols w:space="720"/>
        </w:sect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Active</w:t>
      </w:r>
      <w:r w:rsidRPr="001C5FA9">
        <w:rPr>
          <w:rFonts w:asciiTheme="minorHAnsi" w:eastAsia="Calibri" w:hAnsiTheme="minorHAnsi" w:cstheme="minorHAnsi"/>
          <w:color w:val="323232"/>
          <w:spacing w:val="3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color w:val="323232"/>
          <w:spacing w:val="3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protection</w:t>
      </w:r>
      <w:r w:rsidRPr="001C5FA9">
        <w:rPr>
          <w:rFonts w:asciiTheme="minorHAnsi" w:eastAsia="Calibri" w:hAnsiTheme="minorHAnsi" w:cstheme="minorHAnsi"/>
          <w:color w:val="323232"/>
          <w:spacing w:val="2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color w:val="323232"/>
          <w:spacing w:val="2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using</w:t>
      </w:r>
      <w:r w:rsidRPr="001C5FA9">
        <w:rPr>
          <w:rFonts w:asciiTheme="minorHAnsi" w:eastAsia="Calibri" w:hAnsiTheme="minorHAnsi" w:cstheme="minorHAnsi"/>
          <w:color w:val="323232"/>
          <w:spacing w:val="3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wa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ter,</w:t>
      </w:r>
      <w:r w:rsidRPr="001C5FA9">
        <w:rPr>
          <w:rFonts w:asciiTheme="minorHAnsi" w:eastAsia="Calibri" w:hAnsiTheme="minorHAnsi" w:cstheme="minorHAnsi"/>
          <w:color w:val="323232"/>
          <w:spacing w:val="3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gas</w:t>
      </w:r>
      <w:r w:rsidRPr="001C5FA9">
        <w:rPr>
          <w:rFonts w:asciiTheme="minorHAnsi" w:eastAsia="Calibri" w:hAnsiTheme="minorHAnsi" w:cstheme="minorHAnsi"/>
          <w:color w:val="323232"/>
          <w:spacing w:val="3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3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int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nsive</w:t>
      </w:r>
      <w:r w:rsidRPr="001C5FA9">
        <w:rPr>
          <w:rFonts w:asciiTheme="minorHAnsi" w:eastAsia="Calibri" w:hAnsiTheme="minorHAnsi" w:cstheme="minorHAnsi"/>
          <w:color w:val="323232"/>
          <w:spacing w:val="2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ntilation</w:t>
      </w:r>
      <w:r w:rsidRPr="001C5FA9">
        <w:rPr>
          <w:rFonts w:asciiTheme="minorHAnsi" w:eastAsia="Calibri" w:hAnsiTheme="minorHAnsi" w:cstheme="minorHAnsi"/>
          <w:color w:val="323232"/>
          <w:spacing w:val="2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based</w:t>
      </w:r>
      <w:r w:rsidRPr="001C5FA9">
        <w:rPr>
          <w:rFonts w:asciiTheme="minorHAnsi" w:eastAsia="Calibri" w:hAnsiTheme="minorHAnsi" w:cstheme="minorHAnsi"/>
          <w:color w:val="323232"/>
          <w:spacing w:val="3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color w:val="323232"/>
          <w:spacing w:val="3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color w:val="323232"/>
          <w:spacing w:val="3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test tec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nology.</w:t>
      </w:r>
    </w:p>
    <w:p w14:paraId="07BB70B3" w14:textId="046612E5" w:rsidR="00B8760E" w:rsidRPr="001C5FA9" w:rsidRDefault="00CF0D4A">
      <w:pPr>
        <w:spacing w:before="49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color w:val="323232"/>
          <w:sz w:val="22"/>
          <w:szCs w:val="22"/>
        </w:rPr>
        <w:lastRenderedPageBreak/>
        <w:t xml:space="preserve">•  </w:t>
      </w:r>
      <w:r w:rsidRPr="001C5FA9">
        <w:rPr>
          <w:rFonts w:asciiTheme="minorHAnsi" w:eastAsia="Verdana" w:hAnsiTheme="minorHAnsi" w:cstheme="minorHAnsi"/>
          <w:color w:val="323232"/>
          <w:spacing w:val="4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Automation,</w:t>
      </w:r>
      <w:r w:rsidRPr="001C5FA9">
        <w:rPr>
          <w:rFonts w:asciiTheme="minorHAnsi" w:eastAsia="Calibri" w:hAnsiTheme="minorHAnsi" w:cstheme="minorHAnsi"/>
          <w:color w:val="323232"/>
          <w:spacing w:val="2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processes</w:t>
      </w:r>
      <w:r w:rsidRPr="001C5FA9">
        <w:rPr>
          <w:rFonts w:asciiTheme="minorHAnsi" w:eastAsia="Calibri" w:hAnsiTheme="minorHAnsi" w:cstheme="minorHAnsi"/>
          <w:color w:val="323232"/>
          <w:spacing w:val="2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ntrol</w:t>
      </w:r>
      <w:r w:rsidRPr="001C5FA9">
        <w:rPr>
          <w:rFonts w:asciiTheme="minorHAnsi" w:eastAsia="Calibri" w:hAnsiTheme="minorHAnsi" w:cstheme="minorHAnsi"/>
          <w:color w:val="323232"/>
          <w:spacing w:val="2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color w:val="323232"/>
          <w:spacing w:val="2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ntraliz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color w:val="323232"/>
          <w:spacing w:val="2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nitoring</w:t>
      </w:r>
      <w:r w:rsidRPr="001C5FA9">
        <w:rPr>
          <w:rFonts w:asciiTheme="minorHAnsi" w:eastAsia="Calibri" w:hAnsiTheme="minorHAnsi" w:cstheme="minorHAnsi"/>
          <w:color w:val="323232"/>
          <w:spacing w:val="2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color w:val="323232"/>
          <w:spacing w:val="2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ndustrial</w:t>
      </w:r>
      <w:r w:rsidRPr="001C5FA9">
        <w:rPr>
          <w:rFonts w:asciiTheme="minorHAnsi" w:eastAsia="Calibri" w:hAnsiTheme="minorHAnsi" w:cstheme="minorHAnsi"/>
          <w:color w:val="323232"/>
          <w:spacing w:val="2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an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color w:val="323232"/>
          <w:spacing w:val="2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civil</w:t>
      </w:r>
      <w:r w:rsidRPr="001C5FA9">
        <w:rPr>
          <w:rFonts w:asciiTheme="minorHAnsi" w:eastAsia="Calibri" w:hAnsiTheme="minorHAnsi" w:cstheme="minorHAnsi"/>
          <w:color w:val="323232"/>
          <w:spacing w:val="3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applic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at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ions</w:t>
      </w:r>
    </w:p>
    <w:p w14:paraId="3CDF3920" w14:textId="77777777" w:rsidR="00B8760E" w:rsidRPr="001C5FA9" w:rsidRDefault="00CF0D4A">
      <w:pPr>
        <w:spacing w:before="42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color w:val="323232"/>
          <w:spacing w:val="-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color w:val="323232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mon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toring</w:t>
      </w:r>
      <w:r w:rsidRPr="001C5FA9">
        <w:rPr>
          <w:rFonts w:asciiTheme="minorHAnsi" w:eastAsia="Calibri" w:hAnsiTheme="minorHAnsi" w:cstheme="minorHAnsi"/>
          <w:color w:val="323232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&amp; contr</w:t>
      </w:r>
      <w:r w:rsidRPr="001C5FA9">
        <w:rPr>
          <w:rFonts w:asciiTheme="minorHAnsi" w:eastAsia="Calibri" w:hAnsiTheme="minorHAnsi" w:cstheme="minorHAnsi"/>
          <w:color w:val="323232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system</w:t>
      </w:r>
      <w:r w:rsidRPr="001C5FA9">
        <w:rPr>
          <w:rFonts w:asciiTheme="minorHAnsi" w:eastAsia="Calibri" w:hAnsiTheme="minorHAnsi" w:cstheme="minorHAnsi"/>
          <w:color w:val="323232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color w:val="323232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building</w:t>
      </w:r>
      <w:r w:rsidRPr="001C5FA9">
        <w:rPr>
          <w:rFonts w:asciiTheme="minorHAnsi" w:eastAsia="Calibri" w:hAnsiTheme="minorHAnsi" w:cstheme="minorHAnsi"/>
          <w:color w:val="323232"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color w:val="323232"/>
          <w:sz w:val="22"/>
          <w:szCs w:val="22"/>
        </w:rPr>
        <w:t>).</w:t>
      </w:r>
    </w:p>
    <w:p w14:paraId="5A9F6002" w14:textId="77777777" w:rsidR="00B8760E" w:rsidRPr="001C5FA9" w:rsidRDefault="00B8760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F330F55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E00B37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New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her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Teresa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International</w:t>
      </w:r>
      <w:r w:rsidRPr="001C5FA9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Airport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term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nal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building</w:t>
      </w:r>
      <w:r w:rsidRPr="001C5FA9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pha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B)</w:t>
      </w:r>
    </w:p>
    <w:p w14:paraId="321B26EE" w14:textId="77777777" w:rsidR="00B8760E" w:rsidRPr="001C5FA9" w:rsidRDefault="00CF0D4A">
      <w:pPr>
        <w:spacing w:before="40" w:line="275" w:lineRule="auto"/>
        <w:ind w:left="840" w:right="5013" w:hanging="24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(3000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cti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56B14C28" w14:textId="77777777" w:rsidR="00B8760E" w:rsidRPr="001C5FA9" w:rsidRDefault="00CF0D4A">
      <w:pPr>
        <w:spacing w:before="8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elect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ical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parts:</w:t>
      </w:r>
    </w:p>
    <w:p w14:paraId="6AC3703F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66B6194B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72F54E79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47D07E4E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total</w:t>
      </w:r>
      <w:r w:rsidRPr="001C5FA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with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partners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ip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Aeroteh.d.o.o</w:t>
      </w:r>
    </w:p>
    <w:p w14:paraId="248A440A" w14:textId="77777777" w:rsidR="00B8760E" w:rsidRPr="001C5FA9" w:rsidRDefault="00CF0D4A">
      <w:pPr>
        <w:spacing w:before="41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(Si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mens)</w:t>
      </w:r>
    </w:p>
    <w:p w14:paraId="6760F4F8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</w:t>
      </w:r>
    </w:p>
    <w:p w14:paraId="0DA2B6EC" w14:textId="77777777" w:rsidR="00B8760E" w:rsidRPr="001C5FA9" w:rsidRDefault="00B8760E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65033A2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D994A9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28E3D2" w14:textId="77777777" w:rsidR="00B8760E" w:rsidRPr="001C5FA9" w:rsidRDefault="00CF0D4A">
      <w:pPr>
        <w:spacing w:before="1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Alliance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Central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Site</w:t>
      </w:r>
    </w:p>
    <w:p w14:paraId="3EB8D39E" w14:textId="77777777" w:rsidR="00B8760E" w:rsidRPr="001C5FA9" w:rsidRDefault="00B8760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39B368E" w14:textId="77777777" w:rsidR="00B8760E" w:rsidRPr="001C5FA9" w:rsidRDefault="00CF0D4A">
      <w:pPr>
        <w:spacing w:before="11"/>
        <w:ind w:left="865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building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ded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cated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production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new</w:t>
      </w:r>
      <w:r w:rsidRPr="001C5FA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ID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card</w:t>
      </w:r>
    </w:p>
    <w:p w14:paraId="0488BD7B" w14:textId="77777777" w:rsidR="00B8760E" w:rsidRPr="001C5FA9" w:rsidRDefault="00B8760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CD9CDA3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2914D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7CFB75" w14:textId="77777777" w:rsidR="00B8760E" w:rsidRPr="001C5FA9" w:rsidRDefault="00CF0D4A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08C79219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lectr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ts:</w:t>
      </w:r>
    </w:p>
    <w:p w14:paraId="6B3C6D58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083BC5E1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7822F46B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7007A919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total</w:t>
      </w:r>
      <w:r w:rsidRPr="001C5FA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</w:p>
    <w:p w14:paraId="70EF2A93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</w:t>
      </w:r>
    </w:p>
    <w:p w14:paraId="22414B68" w14:textId="77777777" w:rsidR="00B8760E" w:rsidRPr="001C5FA9" w:rsidRDefault="00B8760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DF68DF4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093D2" w14:textId="77777777" w:rsidR="00B8760E" w:rsidRPr="001C5FA9" w:rsidRDefault="00CF0D4A">
      <w:pPr>
        <w:ind w:left="80" w:right="615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Serious</w:t>
      </w:r>
      <w:r w:rsidRPr="001C5FA9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Cri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ou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w w:val="99"/>
          <w:sz w:val="22"/>
          <w:szCs w:val="22"/>
        </w:rPr>
        <w:t>Tirana</w:t>
      </w:r>
    </w:p>
    <w:p w14:paraId="2F23B263" w14:textId="77777777" w:rsidR="00B8760E" w:rsidRPr="001C5FA9" w:rsidRDefault="00B8760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77F444E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6C0AA0" w14:textId="77777777" w:rsidR="00B8760E" w:rsidRPr="001C5FA9" w:rsidRDefault="00CF0D4A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23E06EFF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40F026D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7EDD0EF9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01945E92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33FCC11C" w14:textId="77777777" w:rsidR="00B8760E" w:rsidRPr="001C5FA9" w:rsidRDefault="00B8760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2892040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A6E464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Refurb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shment</w:t>
      </w:r>
      <w:r w:rsidRPr="001C5FA9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old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term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nal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her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eresa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International</w:t>
      </w:r>
      <w:r w:rsidRPr="001C5FA9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Airport</w:t>
      </w:r>
    </w:p>
    <w:p w14:paraId="5A94CE2C" w14:textId="77777777" w:rsidR="00B8760E" w:rsidRPr="001C5FA9" w:rsidRDefault="00B8760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9B64E1F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FB077" w14:textId="77777777" w:rsidR="00B8760E" w:rsidRPr="001C5FA9" w:rsidRDefault="00CF0D4A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7D81775B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lectr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ts:</w:t>
      </w:r>
    </w:p>
    <w:p w14:paraId="6ACCCBC1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4DB19908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3148B3BB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  <w:sectPr w:rsidR="00B8760E" w:rsidRPr="001C5FA9">
          <w:pgSz w:w="12240" w:h="15840"/>
          <w:pgMar w:top="1160" w:right="1340" w:bottom="280" w:left="1320" w:header="720" w:footer="720" w:gutter="0"/>
          <w:cols w:space="720"/>
        </w:sect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4D23CF05" w14:textId="763C5A6E" w:rsidR="00B8760E" w:rsidRPr="001C5FA9" w:rsidRDefault="00CF0D4A">
      <w:pPr>
        <w:spacing w:before="45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total</w:t>
      </w:r>
      <w:r w:rsidRPr="001C5FA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</w:p>
    <w:p w14:paraId="71C9D498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</w:t>
      </w:r>
    </w:p>
    <w:p w14:paraId="66EDCCFE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E1D31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2B060" w14:textId="77777777" w:rsidR="00B8760E" w:rsidRPr="001C5FA9" w:rsidRDefault="00B8760E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F0528F8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British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Amer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can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Tobacco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(Capric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o),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Tirana</w:t>
      </w:r>
    </w:p>
    <w:p w14:paraId="2401809F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68B01506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Design,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rt‐up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ts:</w:t>
      </w:r>
    </w:p>
    <w:p w14:paraId="46236909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578160A6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BMS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1965AD1A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Innovative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with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1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1C5FA9">
        <w:rPr>
          <w:rFonts w:asciiTheme="minorHAnsi" w:eastAsia="Calibri" w:hAnsiTheme="minorHAnsi" w:cstheme="minorHAnsi"/>
          <w:sz w:val="22"/>
          <w:szCs w:val="22"/>
        </w:rPr>
        <w:t>0%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fresh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ai</w:t>
      </w:r>
      <w:r w:rsidRPr="001C5FA9">
        <w:rPr>
          <w:rFonts w:asciiTheme="minorHAnsi" w:eastAsia="Calibri" w:hAnsiTheme="minorHAnsi" w:cstheme="minorHAnsi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</w:p>
    <w:p w14:paraId="6CAE8E64" w14:textId="77777777" w:rsidR="00B8760E" w:rsidRPr="001C5FA9" w:rsidRDefault="00B8760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F998B42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8069C6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Pre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‐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trial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1C5FA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centre,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Vlo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1966A214" w14:textId="77777777" w:rsidR="00B8760E" w:rsidRPr="001C5FA9" w:rsidRDefault="00B8760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164A83E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7173B" w14:textId="77777777" w:rsidR="00B8760E" w:rsidRPr="001C5FA9" w:rsidRDefault="00CF0D4A">
      <w:pPr>
        <w:spacing w:line="276" w:lineRule="auto"/>
        <w:ind w:left="840" w:right="45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000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ter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086321EE" w14:textId="77777777" w:rsidR="00B8760E" w:rsidRPr="001C5FA9" w:rsidRDefault="00CF0D4A">
      <w:pPr>
        <w:spacing w:before="6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parts:</w:t>
      </w:r>
    </w:p>
    <w:p w14:paraId="5E1965BA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0F60683D" w14:textId="77777777" w:rsidR="00B8760E" w:rsidRPr="001C5FA9" w:rsidRDefault="00B8760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08BB392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749F7D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New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her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Teresa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International</w:t>
      </w:r>
      <w:r w:rsidRPr="001C5FA9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Airport</w:t>
      </w:r>
      <w:r w:rsidRPr="001C5FA9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Car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bui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ding</w:t>
      </w:r>
    </w:p>
    <w:p w14:paraId="371741C6" w14:textId="77777777" w:rsidR="00B8760E" w:rsidRPr="001C5FA9" w:rsidRDefault="00B8760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2431339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453C09" w14:textId="77777777" w:rsidR="00B8760E" w:rsidRPr="001C5FA9" w:rsidRDefault="00CF0D4A">
      <w:pPr>
        <w:spacing w:line="275" w:lineRule="auto"/>
        <w:ind w:left="840" w:right="45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500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ter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251D064E" w14:textId="77777777" w:rsidR="00B8760E" w:rsidRPr="001C5FA9" w:rsidRDefault="00CF0D4A">
      <w:pPr>
        <w:spacing w:before="7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lectr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ts:</w:t>
      </w:r>
    </w:p>
    <w:p w14:paraId="65879A6D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1E3C3B5D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07BE2A9E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25759BFC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BMS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2BEDC8F2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</w:t>
      </w:r>
    </w:p>
    <w:p w14:paraId="5C42C0CE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EB9753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19019F" w14:textId="77777777" w:rsidR="00B8760E" w:rsidRPr="001C5FA9" w:rsidRDefault="00B8760E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E6032FC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New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her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Teresa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International</w:t>
      </w:r>
      <w:r w:rsidRPr="001C5FA9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Airport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terminal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build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ng</w:t>
      </w:r>
    </w:p>
    <w:p w14:paraId="4B90E20F" w14:textId="77777777" w:rsidR="00B8760E" w:rsidRPr="001C5FA9" w:rsidRDefault="00B8760E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03D44AD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80518E" w14:textId="77777777" w:rsidR="00B8760E" w:rsidRPr="001C5FA9" w:rsidRDefault="00CF0D4A">
      <w:pPr>
        <w:spacing w:line="275" w:lineRule="auto"/>
        <w:ind w:left="840" w:right="45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200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ter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z w:val="22"/>
          <w:szCs w:val="22"/>
        </w:rPr>
        <w:t>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6AC56A9B" w14:textId="77777777" w:rsidR="00B8760E" w:rsidRPr="001C5FA9" w:rsidRDefault="00CF0D4A">
      <w:pPr>
        <w:spacing w:before="7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assistance,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Sta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1C5FA9">
        <w:rPr>
          <w:rFonts w:asciiTheme="minorHAnsi" w:eastAsia="Calibri" w:hAnsiTheme="minorHAnsi" w:cstheme="minorHAnsi"/>
          <w:sz w:val="22"/>
          <w:szCs w:val="22"/>
        </w:rPr>
        <w:t>‐up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all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mechanical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parts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electr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cal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parts:</w:t>
      </w:r>
    </w:p>
    <w:p w14:paraId="3297BB17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01F121B9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Plumbi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tems</w:t>
      </w:r>
    </w:p>
    <w:p w14:paraId="1AA76ACF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Fire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Fi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sz w:val="22"/>
          <w:szCs w:val="22"/>
        </w:rPr>
        <w:t>ht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ng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</w:p>
    <w:p w14:paraId="23B94E50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BMS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16FE05A4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‐    </w:t>
      </w:r>
      <w:r w:rsidRPr="001C5FA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Power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supply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sz w:val="22"/>
          <w:szCs w:val="22"/>
        </w:rPr>
        <w:t>ation</w:t>
      </w:r>
    </w:p>
    <w:p w14:paraId="2A2B2F5C" w14:textId="77777777" w:rsidR="00B8760E" w:rsidRPr="001C5FA9" w:rsidRDefault="00B8760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5C49A89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6969DC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  <w:sectPr w:rsidR="00B8760E" w:rsidRPr="001C5FA9">
          <w:pgSz w:w="12240" w:h="15840"/>
          <w:pgMar w:top="1120" w:right="1720" w:bottom="280" w:left="1320" w:header="720" w:footer="720" w:gutter="0"/>
          <w:cols w:space="720"/>
        </w:sect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Tower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Base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uilding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her</w:t>
      </w:r>
      <w:r w:rsidRPr="001C5FA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esa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Airport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Rinas</w:t>
      </w:r>
    </w:p>
    <w:p w14:paraId="510F12EF" w14:textId="5AEF8214" w:rsidR="00B8760E" w:rsidRPr="001C5FA9" w:rsidRDefault="00CF0D4A">
      <w:pPr>
        <w:spacing w:before="53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lastRenderedPageBreak/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4A5637F6" w14:textId="77777777" w:rsidR="00B8760E" w:rsidRPr="001C5FA9" w:rsidRDefault="00CF0D4A">
      <w:pPr>
        <w:spacing w:before="4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</w:p>
    <w:p w14:paraId="68ADA9BD" w14:textId="77777777" w:rsidR="00B8760E" w:rsidRPr="001C5FA9" w:rsidRDefault="00B8760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9559B8A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CDBD8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CAB7B8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F70E45" w14:textId="77777777" w:rsidR="00B8760E" w:rsidRPr="001C5FA9" w:rsidRDefault="00CF0D4A">
      <w:pPr>
        <w:ind w:left="80" w:right="91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Commerc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al,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Residential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edifices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12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loors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tre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“Ba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dhok</w:t>
      </w:r>
      <w:r w:rsidRPr="001C5FA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Biba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w w:val="99"/>
          <w:sz w:val="22"/>
          <w:szCs w:val="22"/>
        </w:rPr>
        <w:t>“</w:t>
      </w:r>
    </w:p>
    <w:p w14:paraId="74EB53CA" w14:textId="77777777" w:rsidR="00B8760E" w:rsidRPr="001C5FA9" w:rsidRDefault="00B8760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2FA6DB7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4FA65F" w14:textId="77777777" w:rsidR="00B8760E" w:rsidRPr="001C5FA9" w:rsidRDefault="00CF0D4A">
      <w:pPr>
        <w:spacing w:line="276" w:lineRule="auto"/>
        <w:ind w:left="840" w:right="40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Tirana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19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500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meter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ct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76AE80BF" w14:textId="77777777" w:rsidR="00B8760E" w:rsidRPr="001C5FA9" w:rsidRDefault="00CF0D4A">
      <w:pPr>
        <w:spacing w:before="6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8E285C" w14:textId="77777777" w:rsidR="00B8760E" w:rsidRPr="001C5FA9" w:rsidRDefault="00B8760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BAF0666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53AA3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ific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1‐2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oors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sets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American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ank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ban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1BF77947" w14:textId="77777777" w:rsidR="00B8760E" w:rsidRPr="001C5FA9" w:rsidRDefault="00CF0D4A">
      <w:pPr>
        <w:spacing w:before="40"/>
        <w:ind w:left="914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Loc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ted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Tirana(3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location),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nas,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Gjirokaster,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Korce,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tc</w:t>
      </w:r>
    </w:p>
    <w:p w14:paraId="7FF44838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59838BB8" w14:textId="77777777" w:rsidR="00B8760E" w:rsidRPr="001C5FA9" w:rsidRDefault="00CF0D4A">
      <w:pPr>
        <w:spacing w:before="41" w:line="275" w:lineRule="auto"/>
        <w:ind w:left="840" w:right="1437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. Total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1C5FA9">
        <w:rPr>
          <w:rFonts w:asciiTheme="minorHAnsi" w:eastAsia="Calibri" w:hAnsiTheme="minorHAnsi" w:cstheme="minorHAnsi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HVAC</w:t>
      </w:r>
    </w:p>
    <w:p w14:paraId="269409F5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4EB600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A8E81B" w14:textId="77777777" w:rsidR="00B8760E" w:rsidRPr="001C5FA9" w:rsidRDefault="00B8760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0DD1FEF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Commerc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al,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Residential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edifices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1C5FA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oors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“Sel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e”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BEST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CONSTRUCTION</w:t>
      </w:r>
    </w:p>
    <w:p w14:paraId="4E1F02A5" w14:textId="77777777" w:rsidR="00B8760E" w:rsidRPr="001C5FA9" w:rsidRDefault="00CF0D4A">
      <w:pPr>
        <w:spacing w:before="40" w:line="276" w:lineRule="auto"/>
        <w:ind w:left="840" w:right="40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Tirana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20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000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meter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ct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16B54039" w14:textId="77777777" w:rsidR="00B8760E" w:rsidRPr="001C5FA9" w:rsidRDefault="00CF0D4A">
      <w:pPr>
        <w:spacing w:before="6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26D7ABC" w14:textId="77777777" w:rsidR="00B8760E" w:rsidRPr="001C5FA9" w:rsidRDefault="00B8760E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D0A68B1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5F4BCF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EC0144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Commerc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al,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Residential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edifices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14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loors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CONSTRUCTION</w:t>
      </w:r>
    </w:p>
    <w:p w14:paraId="7DF968F6" w14:textId="77777777" w:rsidR="00B8760E" w:rsidRPr="001C5FA9" w:rsidRDefault="00CF0D4A">
      <w:pPr>
        <w:spacing w:before="40"/>
        <w:ind w:left="815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ea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z w:val="22"/>
          <w:szCs w:val="22"/>
        </w:rPr>
        <w:t>quarter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office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Tiran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(Ma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DHL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office,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Main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Banka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Popullore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office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etc)</w:t>
      </w:r>
    </w:p>
    <w:p w14:paraId="643CAEB5" w14:textId="77777777" w:rsidR="00B8760E" w:rsidRPr="001C5FA9" w:rsidRDefault="00CF0D4A">
      <w:pPr>
        <w:spacing w:before="41" w:line="275" w:lineRule="auto"/>
        <w:ind w:left="865" w:right="4672" w:firstLine="5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sz w:val="22"/>
          <w:szCs w:val="22"/>
        </w:rPr>
        <w:t xml:space="preserve">(2800  </w:t>
      </w:r>
      <w:r w:rsidRPr="001C5FA9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z w:val="22"/>
          <w:szCs w:val="22"/>
        </w:rPr>
        <w:t>ter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ction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C5FA9">
        <w:rPr>
          <w:rFonts w:asciiTheme="minorHAnsi" w:eastAsia="Calibri" w:hAnsiTheme="minorHAnsi" w:cstheme="minorHAnsi"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work:</w:t>
      </w:r>
    </w:p>
    <w:p w14:paraId="07075403" w14:textId="77777777" w:rsidR="00B8760E" w:rsidRPr="001C5FA9" w:rsidRDefault="00CF0D4A">
      <w:pPr>
        <w:spacing w:before="8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2EAD0A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B12A14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A82C1D" w14:textId="77777777" w:rsidR="00B8760E" w:rsidRPr="001C5FA9" w:rsidRDefault="00B8760E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5B12F46" w14:textId="77777777" w:rsidR="00B8760E" w:rsidRPr="001C5FA9" w:rsidRDefault="00CF0D4A">
      <w:pPr>
        <w:tabs>
          <w:tab w:val="left" w:pos="820"/>
        </w:tabs>
        <w:spacing w:line="274" w:lineRule="auto"/>
        <w:ind w:left="889" w:right="1366" w:hanging="769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>•</w:t>
      </w:r>
      <w:r w:rsidRPr="001C5FA9">
        <w:rPr>
          <w:rFonts w:asciiTheme="minorHAnsi" w:eastAsia="Verdana" w:hAnsiTheme="minorHAnsi" w:cstheme="minorHAnsi"/>
          <w:sz w:val="22"/>
          <w:szCs w:val="22"/>
        </w:rPr>
        <w:tab/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Military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Bui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ding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estau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ant</w:t>
      </w:r>
      <w:r w:rsidRPr="001C5FA9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1C5FA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oors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3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000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meter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const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uction</w:t>
      </w:r>
      <w:r w:rsidRPr="001C5FA9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urfa</w:t>
      </w:r>
      <w:r w:rsidRPr="001C5FA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C5FA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)</w:t>
      </w:r>
      <w:r w:rsidRPr="001C5FA9">
        <w:rPr>
          <w:rFonts w:asciiTheme="minorHAnsi" w:eastAsia="Calibri" w:hAnsiTheme="minorHAnsi" w:cstheme="minorHAnsi"/>
          <w:sz w:val="22"/>
          <w:szCs w:val="22"/>
        </w:rPr>
        <w:t xml:space="preserve"> Mil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tary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centre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101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DEJES,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1C5FA9">
        <w:rPr>
          <w:rFonts w:asciiTheme="minorHAnsi" w:eastAsia="Calibri" w:hAnsiTheme="minorHAnsi" w:cstheme="minorHAnsi"/>
          <w:sz w:val="22"/>
          <w:szCs w:val="22"/>
        </w:rPr>
        <w:t>ODER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(NATO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INVESTE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C5FA9">
        <w:rPr>
          <w:rFonts w:asciiTheme="minorHAnsi" w:eastAsia="Calibri" w:hAnsiTheme="minorHAnsi" w:cstheme="minorHAnsi"/>
          <w:sz w:val="22"/>
          <w:szCs w:val="22"/>
        </w:rPr>
        <w:t>ENT)</w:t>
      </w:r>
    </w:p>
    <w:p w14:paraId="096F6900" w14:textId="77777777" w:rsidR="00B8760E" w:rsidRPr="001C5FA9" w:rsidRDefault="00CF0D4A">
      <w:pPr>
        <w:spacing w:before="8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121BCCF1" w14:textId="77777777" w:rsidR="00B8760E" w:rsidRPr="001C5FA9" w:rsidRDefault="00CF0D4A">
      <w:pPr>
        <w:spacing w:before="40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91E5E8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2DE381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D86C2" w14:textId="77777777" w:rsidR="00B8760E" w:rsidRPr="001C5FA9" w:rsidRDefault="00B8760E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CA79179" w14:textId="77777777" w:rsidR="00B8760E" w:rsidRPr="001C5FA9" w:rsidRDefault="00CF0D4A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Commerc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al,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Residential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edifices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12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loors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Rru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“4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Shkurtit“</w:t>
      </w:r>
    </w:p>
    <w:p w14:paraId="2384B65C" w14:textId="77777777" w:rsidR="00B8760E" w:rsidRPr="001C5FA9" w:rsidRDefault="00CF0D4A">
      <w:pPr>
        <w:spacing w:before="40" w:line="275" w:lineRule="auto"/>
        <w:ind w:left="840" w:right="1994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Tirana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na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1C5FA9">
        <w:rPr>
          <w:rFonts w:asciiTheme="minorHAnsi" w:eastAsia="Calibri" w:hAnsiTheme="minorHAnsi" w:cstheme="minorHAnsi"/>
          <w:sz w:val="22"/>
          <w:szCs w:val="22"/>
        </w:rPr>
        <w:t>d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“Green</w:t>
      </w:r>
      <w:r w:rsidRPr="001C5FA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Par</w:t>
      </w:r>
      <w:r w:rsidRPr="001C5FA9">
        <w:rPr>
          <w:rFonts w:asciiTheme="minorHAnsi" w:eastAsia="Calibri" w:hAnsiTheme="minorHAnsi" w:cstheme="minorHAnsi"/>
          <w:sz w:val="22"/>
          <w:szCs w:val="22"/>
        </w:rPr>
        <w:t>k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2”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14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000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quare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meter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construction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3554B460" w14:textId="77777777" w:rsidR="00B8760E" w:rsidRPr="001C5FA9" w:rsidRDefault="00CF0D4A">
      <w:pPr>
        <w:spacing w:before="7" w:line="276" w:lineRule="auto"/>
        <w:ind w:left="840" w:right="1487"/>
        <w:rPr>
          <w:rFonts w:asciiTheme="minorHAnsi" w:eastAsia="Calibri" w:hAnsiTheme="minorHAnsi" w:cstheme="minorHAnsi"/>
          <w:sz w:val="22"/>
          <w:szCs w:val="22"/>
        </w:rPr>
        <w:sectPr w:rsidR="00B8760E" w:rsidRPr="001C5FA9">
          <w:pgSz w:w="12240" w:h="15840"/>
          <w:pgMar w:top="1420" w:right="1500" w:bottom="280" w:left="1320" w:header="720" w:footer="720" w:gutter="0"/>
          <w:cols w:space="720"/>
        </w:sect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(HVAC)systems</w:t>
      </w:r>
      <w:r w:rsidRPr="001C5FA9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. Part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BMS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C5FA9">
        <w:rPr>
          <w:rFonts w:asciiTheme="minorHAnsi" w:eastAsia="Calibri" w:hAnsiTheme="minorHAnsi" w:cstheme="minorHAnsi"/>
          <w:sz w:val="22"/>
          <w:szCs w:val="22"/>
        </w:rPr>
        <w:t>ystem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for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Commercial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floors.</w:t>
      </w:r>
    </w:p>
    <w:p w14:paraId="0D988F42" w14:textId="315E1D85" w:rsidR="00B8760E" w:rsidRPr="001C5FA9" w:rsidRDefault="00CF0D4A">
      <w:pPr>
        <w:spacing w:before="58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1C5FA9">
        <w:rPr>
          <w:rFonts w:asciiTheme="minorHAnsi" w:eastAsia="Verdana" w:hAnsiTheme="minorHAnsi" w:cstheme="minorHAnsi"/>
          <w:sz w:val="22"/>
          <w:szCs w:val="22"/>
        </w:rPr>
        <w:t xml:space="preserve">      </w:t>
      </w:r>
      <w:r w:rsidRPr="001C5FA9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Commerc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al,</w:t>
      </w:r>
      <w:r w:rsidRPr="001C5FA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Residential</w:t>
      </w:r>
      <w:r w:rsidRPr="001C5FA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edifices</w:t>
      </w:r>
      <w:r w:rsidRPr="001C5FA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14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loors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Piaz</w:t>
      </w:r>
      <w:r w:rsidRPr="001C5FA9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C5FA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“Karl</w:t>
      </w:r>
      <w:r w:rsidRPr="001C5FA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Topia</w:t>
      </w:r>
      <w:r w:rsidRPr="001C5FA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“</w:t>
      </w:r>
    </w:p>
    <w:p w14:paraId="30BC9C49" w14:textId="77777777" w:rsidR="00B8760E" w:rsidRPr="001C5FA9" w:rsidRDefault="00CF0D4A">
      <w:pPr>
        <w:spacing w:before="40" w:line="276" w:lineRule="auto"/>
        <w:ind w:left="840" w:right="386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Tirana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31</w:t>
      </w:r>
      <w:r w:rsidRPr="001C5FA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sz w:val="22"/>
          <w:szCs w:val="22"/>
        </w:rPr>
        <w:t>200</w:t>
      </w:r>
      <w:r w:rsidRPr="001C5FA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square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meter</w:t>
      </w:r>
      <w:r w:rsidRPr="001C5FA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constr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C5FA9">
        <w:rPr>
          <w:rFonts w:asciiTheme="minorHAnsi" w:eastAsia="Calibri" w:hAnsiTheme="minorHAnsi" w:cstheme="minorHAnsi"/>
          <w:sz w:val="22"/>
          <w:szCs w:val="22"/>
        </w:rPr>
        <w:t>ct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on</w:t>
      </w:r>
      <w:r w:rsidRPr="001C5FA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surface) Scope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the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work:</w:t>
      </w:r>
    </w:p>
    <w:p w14:paraId="4EC47708" w14:textId="77777777" w:rsidR="00B8760E" w:rsidRPr="001C5FA9" w:rsidRDefault="00CF0D4A">
      <w:pPr>
        <w:spacing w:before="6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sz w:val="22"/>
          <w:szCs w:val="22"/>
        </w:rPr>
        <w:t>Design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and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Installation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C5FA9">
        <w:rPr>
          <w:rFonts w:asciiTheme="minorHAnsi" w:eastAsia="Calibri" w:hAnsiTheme="minorHAnsi" w:cstheme="minorHAnsi"/>
          <w:sz w:val="22"/>
          <w:szCs w:val="22"/>
        </w:rPr>
        <w:t>f</w:t>
      </w:r>
      <w:r w:rsidRPr="001C5FA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Heating</w:t>
      </w:r>
      <w:r w:rsidRPr="001C5FA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Vent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C5FA9">
        <w:rPr>
          <w:rFonts w:asciiTheme="minorHAnsi" w:eastAsia="Calibri" w:hAnsiTheme="minorHAnsi" w:cstheme="minorHAnsi"/>
          <w:sz w:val="22"/>
          <w:szCs w:val="22"/>
        </w:rPr>
        <w:t>lation</w:t>
      </w:r>
      <w:r w:rsidRPr="001C5FA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Air</w:t>
      </w:r>
      <w:r w:rsidRPr="001C5FA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Conditioning</w:t>
      </w:r>
      <w:r w:rsidRPr="001C5FA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(H</w:t>
      </w:r>
      <w:r w:rsidRPr="001C5FA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C5FA9">
        <w:rPr>
          <w:rFonts w:asciiTheme="minorHAnsi" w:eastAsia="Calibri" w:hAnsiTheme="minorHAnsi" w:cstheme="minorHAnsi"/>
          <w:sz w:val="22"/>
          <w:szCs w:val="22"/>
        </w:rPr>
        <w:t>AC)</w:t>
      </w:r>
      <w:r w:rsidRPr="001C5FA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sz w:val="22"/>
          <w:szCs w:val="22"/>
        </w:rPr>
        <w:t>systems.</w:t>
      </w:r>
    </w:p>
    <w:p w14:paraId="621757EE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952020" w14:textId="77777777" w:rsidR="00B8760E" w:rsidRPr="001C5FA9" w:rsidRDefault="00B876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FE3D39" w14:textId="77777777" w:rsidR="00B8760E" w:rsidRPr="001C5FA9" w:rsidRDefault="00B8760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F7F8621" w14:textId="77777777" w:rsidR="00B8760E" w:rsidRPr="001C5FA9" w:rsidRDefault="00CF0D4A">
      <w:pPr>
        <w:ind w:right="37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Tirana,</w:t>
      </w:r>
      <w:r w:rsidRPr="001C5FA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JULY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2</w:t>
      </w:r>
      <w:r w:rsidRPr="001C5FA9">
        <w:rPr>
          <w:rFonts w:asciiTheme="minorHAnsi" w:eastAsia="Calibri" w:hAnsiTheme="minorHAnsi" w:cstheme="minorHAnsi"/>
          <w:b/>
          <w:i/>
          <w:sz w:val="22"/>
          <w:szCs w:val="22"/>
        </w:rPr>
        <w:t>0</w:t>
      </w:r>
      <w:r w:rsidRPr="001C5FA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11</w:t>
      </w:r>
    </w:p>
    <w:p w14:paraId="6A497255" w14:textId="77777777" w:rsidR="00B8760E" w:rsidRPr="001C5FA9" w:rsidRDefault="00CF0D4A">
      <w:pPr>
        <w:spacing w:before="45"/>
        <w:ind w:right="117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1C5FA9">
        <w:rPr>
          <w:rFonts w:asciiTheme="minorHAnsi" w:eastAsia="Garamond" w:hAnsiTheme="minorHAnsi" w:cstheme="minorHAnsi"/>
          <w:i/>
          <w:sz w:val="22"/>
          <w:szCs w:val="22"/>
        </w:rPr>
        <w:t>Eng. Granik</w:t>
      </w:r>
      <w:r w:rsidRPr="001C5FA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1C5FA9">
        <w:rPr>
          <w:rFonts w:asciiTheme="minorHAnsi" w:eastAsia="Garamond" w:hAnsiTheme="minorHAnsi" w:cstheme="minorHAnsi"/>
          <w:i/>
          <w:sz w:val="22"/>
          <w:szCs w:val="22"/>
        </w:rPr>
        <w:t>Bumçi</w:t>
      </w:r>
    </w:p>
    <w:p w14:paraId="1EB4189F" w14:textId="77777777" w:rsidR="00B8760E" w:rsidRPr="001C5FA9" w:rsidRDefault="00CF0D4A">
      <w:pPr>
        <w:spacing w:before="43"/>
        <w:ind w:right="44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1C5FA9">
        <w:rPr>
          <w:rFonts w:asciiTheme="minorHAnsi" w:eastAsia="Garamond" w:hAnsiTheme="minorHAnsi" w:cstheme="minorHAnsi"/>
          <w:i/>
          <w:sz w:val="22"/>
          <w:szCs w:val="22"/>
        </w:rPr>
        <w:t>Administrator</w:t>
      </w:r>
    </w:p>
    <w:sectPr w:rsidR="00B8760E" w:rsidRPr="001C5FA9">
      <w:pgSz w:w="12240" w:h="15840"/>
      <w:pgMar w:top="1420" w:right="17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C5DCF"/>
    <w:multiLevelType w:val="multilevel"/>
    <w:tmpl w:val="14429D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60E"/>
    <w:rsid w:val="001C5FA9"/>
    <w:rsid w:val="00B8760E"/>
    <w:rsid w:val="00CF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D1A8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1311</Words>
  <Characters>7474</Characters>
  <Application>Microsoft Office Word</Application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2021-05-27T14:51:00Z</dcterms:created>
  <dcterms:modified xsi:type="dcterms:W3CDTF">2021-05-27T15:01:00Z</dcterms:modified>
</cp:coreProperties>
</file>